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0F2EA1B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156DA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1156DA">
        <w:rPr>
          <w:sz w:val="32"/>
          <w:szCs w:val="32"/>
        </w:rPr>
        <w:t>jú</w:t>
      </w:r>
      <w:r w:rsidR="00C84BBD">
        <w:rPr>
          <w:sz w:val="32"/>
          <w:szCs w:val="32"/>
        </w:rPr>
        <w:t>li</w:t>
      </w:r>
      <w:r w:rsidR="001156DA">
        <w:rPr>
          <w:sz w:val="32"/>
          <w:szCs w:val="32"/>
        </w:rPr>
        <w:t xml:space="preserve">us </w:t>
      </w:r>
      <w:r w:rsidR="00A04DA1">
        <w:rPr>
          <w:sz w:val="32"/>
          <w:szCs w:val="32"/>
        </w:rPr>
        <w:t>27-ei</w:t>
      </w:r>
      <w:r>
        <w:rPr>
          <w:sz w:val="32"/>
          <w:szCs w:val="32"/>
        </w:rPr>
        <w:t xml:space="preserve"> rend</w:t>
      </w:r>
      <w:r w:rsidR="00C84BBD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2E7A1B84" w:rsidR="0037512C" w:rsidRPr="001156DA" w:rsidRDefault="00DE45D6" w:rsidP="001156DA">
      <w:pPr>
        <w:shd w:val="clear" w:color="auto" w:fill="FFFFFF"/>
        <w:ind w:left="780"/>
        <w:rPr>
          <w:b/>
          <w:u w:val="single"/>
        </w:rPr>
      </w:pPr>
      <w:r w:rsidRPr="003F23D7">
        <w:rPr>
          <w:b/>
          <w:sz w:val="40"/>
          <w:szCs w:val="40"/>
          <w:u w:val="single"/>
        </w:rPr>
        <w:t>3</w:t>
      </w:r>
      <w:r>
        <w:rPr>
          <w:b/>
          <w:u w:val="single"/>
        </w:rPr>
        <w:t xml:space="preserve">. </w:t>
      </w:r>
      <w:r w:rsidR="0037512C"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6417CAC9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9C4F96">
        <w:rPr>
          <w:bCs/>
        </w:rPr>
        <w:t>Önkormányzati óvodai és iskolakezdési támogatásról szóló rendelet megalkotása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AD5E27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1BB72F81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C4F96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2FBACBAC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9C4F96" w:rsidRPr="009C4F96">
        <w:rPr>
          <w:bCs/>
        </w:rPr>
        <w:t>Pénzügyi, Gazdasági és Környezetvédelmi Bizottság</w:t>
      </w:r>
    </w:p>
    <w:p w14:paraId="08C106E4" w14:textId="5E4E7507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C4F96">
        <w:rPr>
          <w:bCs/>
        </w:rPr>
        <w:t>Szociális, Kulturális, Egészségügyi és Sport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6FF5769E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 w:rsidR="00AB537D" w:rsidRPr="006312DD">
        <w:sym w:font="Webdings" w:char="F063"/>
      </w:r>
    </w:p>
    <w:p w14:paraId="6F01E9FA" w14:textId="0EFA32F1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="00AB537D">
        <w:t>X</w:t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16CEE76C" w14:textId="49674C10" w:rsidR="00AB537D" w:rsidRDefault="0037512C" w:rsidP="00AB537D">
      <w:pPr>
        <w:shd w:val="clear" w:color="auto" w:fill="FFFFFF"/>
        <w:jc w:val="center"/>
        <w:rPr>
          <w:b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156DA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1156DA">
        <w:rPr>
          <w:b/>
          <w:sz w:val="28"/>
        </w:rPr>
        <w:t>jú</w:t>
      </w:r>
      <w:r w:rsidR="00C84BBD">
        <w:rPr>
          <w:b/>
          <w:sz w:val="28"/>
        </w:rPr>
        <w:t>l</w:t>
      </w:r>
      <w:r w:rsidR="001156DA">
        <w:rPr>
          <w:b/>
          <w:sz w:val="28"/>
        </w:rPr>
        <w:t xml:space="preserve">ius </w:t>
      </w:r>
      <w:r w:rsidR="00AB537D">
        <w:rPr>
          <w:b/>
          <w:sz w:val="28"/>
        </w:rPr>
        <w:t>27-én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C84BBD">
        <w:rPr>
          <w:b/>
          <w:sz w:val="28"/>
        </w:rPr>
        <w:t>kívüli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>ülésé</w:t>
      </w:r>
      <w:r w:rsidR="00AB537D">
        <w:rPr>
          <w:b/>
          <w:sz w:val="28"/>
        </w:rPr>
        <w:t xml:space="preserve">re </w:t>
      </w:r>
      <w:r w:rsidR="00AB537D" w:rsidRPr="00AB537D">
        <w:rPr>
          <w:b/>
          <w:sz w:val="28"/>
          <w:szCs w:val="28"/>
        </w:rPr>
        <w:t>Önkormányzati óvodai és iskolakezdési támogatásról szóló rendelet megalkotása</w:t>
      </w:r>
    </w:p>
    <w:p w14:paraId="1A90E803" w14:textId="77777777" w:rsidR="00AB537D" w:rsidRPr="00D6094F" w:rsidRDefault="00AB537D" w:rsidP="00AB537D">
      <w:pPr>
        <w:shd w:val="clear" w:color="auto" w:fill="FFFFFF"/>
        <w:ind w:left="2835" w:hanging="2835"/>
      </w:pPr>
    </w:p>
    <w:p w14:paraId="10ED18F5" w14:textId="44218365" w:rsidR="0037512C" w:rsidRPr="00C84BBD" w:rsidRDefault="0037512C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17886E80" w14:textId="77C9679F" w:rsidR="006A59BD" w:rsidRDefault="006A59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04993C45" w14:textId="77777777" w:rsidR="00C84BBD" w:rsidRPr="00C84BBD" w:rsidRDefault="00C84B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2FF317DD" w14:textId="372C0E8E" w:rsidR="0037662C" w:rsidRDefault="006731CC" w:rsidP="00C84BBD">
      <w:r w:rsidRPr="006731CC">
        <w:t>Gádoro</w:t>
      </w:r>
      <w:r>
        <w:t>s Nagyközség Önkormányzat</w:t>
      </w:r>
      <w:r w:rsidR="00C84BBD">
        <w:t xml:space="preserve">a </w:t>
      </w:r>
      <w:r w:rsidR="009B4B09">
        <w:t>már a tavalyi évben is támogatást adott az óvoda és iskola kezdéséhez</w:t>
      </w:r>
      <w:r w:rsidR="000763DC">
        <w:t xml:space="preserve"> a gádorosi szülőknek.</w:t>
      </w:r>
    </w:p>
    <w:p w14:paraId="5869BF41" w14:textId="77777777" w:rsidR="000763DC" w:rsidRDefault="000763DC" w:rsidP="00C84BBD"/>
    <w:p w14:paraId="65D5EB9B" w14:textId="5A9FF669" w:rsidR="00C84BBD" w:rsidRDefault="009B4B09" w:rsidP="00C84BBD">
      <w:pPr>
        <w:rPr>
          <w:shd w:val="clear" w:color="auto" w:fill="FFFFFF"/>
        </w:rPr>
      </w:pPr>
      <w:r>
        <w:t>A</w:t>
      </w:r>
      <w:r w:rsidR="00204604">
        <w:t xml:space="preserve"> Képviselő-testület</w:t>
      </w:r>
      <w:r>
        <w:t xml:space="preserve"> </w:t>
      </w:r>
      <w:r w:rsidR="0037662C">
        <w:t xml:space="preserve">a </w:t>
      </w:r>
      <w:r>
        <w:t>108/2022. (VI. 28.) KT határozatával döntött arról, hogy a</w:t>
      </w:r>
      <w:r w:rsidR="0037662C">
        <w:t xml:space="preserve"> 2022/2023. nevelési évben is támogatja a</w:t>
      </w:r>
      <w:r>
        <w:t xml:space="preserve"> gádorosi gyermekek óvoda- és iskolakezdését </w:t>
      </w:r>
      <w:proofErr w:type="gramStart"/>
      <w:r>
        <w:t>7.000,-</w:t>
      </w:r>
      <w:proofErr w:type="gramEnd"/>
      <w:r>
        <w:t xml:space="preserve"> Ft</w:t>
      </w:r>
      <w:r w:rsidR="0037662C">
        <w:t>/gyermek</w:t>
      </w:r>
      <w:r>
        <w:t xml:space="preserve"> összegben.</w:t>
      </w:r>
    </w:p>
    <w:p w14:paraId="545406F9" w14:textId="22C65B68" w:rsidR="00C84BBD" w:rsidRDefault="00C84BBD" w:rsidP="00C84BBD">
      <w:pPr>
        <w:rPr>
          <w:shd w:val="clear" w:color="auto" w:fill="FFFFFF"/>
        </w:rPr>
      </w:pPr>
    </w:p>
    <w:p w14:paraId="3AE15515" w14:textId="61FD2A5D" w:rsidR="006731CC" w:rsidRDefault="0037662C" w:rsidP="0037662C">
      <w:pPr>
        <w:rPr>
          <w:lang w:eastAsia="zh-CN"/>
        </w:rPr>
      </w:pPr>
      <w:r>
        <w:rPr>
          <w:shd w:val="clear" w:color="auto" w:fill="FFFFFF"/>
        </w:rPr>
        <w:t xml:space="preserve">Ahhoz, hogy kiosztásra kerüljön a támogatás kérem a </w:t>
      </w:r>
      <w:r w:rsidR="006731CC" w:rsidRPr="006731CC">
        <w:rPr>
          <w:lang w:eastAsia="zh-CN"/>
        </w:rPr>
        <w:t>Tisztelt Képviselő-testületet</w:t>
      </w:r>
      <w:r>
        <w:rPr>
          <w:lang w:eastAsia="zh-CN"/>
        </w:rPr>
        <w:t>, hogy szíveskedjen a rendeletet megalkotni.</w:t>
      </w:r>
    </w:p>
    <w:p w14:paraId="6C3C1EB7" w14:textId="597349D7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6E4A495" w14:textId="77777777" w:rsidR="006731CC" w:rsidRP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6EFFA24A" w:rsidR="00D4242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392487">
        <w:rPr>
          <w:rFonts w:eastAsia="Times New Roman"/>
          <w:lang w:eastAsia="hu-HU"/>
        </w:rPr>
        <w:t>2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>jú</w:t>
      </w:r>
      <w:r w:rsidR="00172C3D">
        <w:rPr>
          <w:rFonts w:eastAsia="Times New Roman"/>
          <w:lang w:eastAsia="hu-HU"/>
        </w:rPr>
        <w:t>l</w:t>
      </w:r>
      <w:r w:rsidR="00306487" w:rsidRPr="002C65ED">
        <w:rPr>
          <w:rFonts w:eastAsia="Times New Roman"/>
          <w:lang w:eastAsia="hu-HU"/>
        </w:rPr>
        <w:t>ius</w:t>
      </w:r>
      <w:r w:rsidR="00D46F7E">
        <w:rPr>
          <w:rFonts w:eastAsia="Times New Roman"/>
          <w:lang w:eastAsia="hu-HU"/>
        </w:rPr>
        <w:t xml:space="preserve"> </w:t>
      </w:r>
      <w:r w:rsidR="00774AFD">
        <w:rPr>
          <w:rFonts w:eastAsia="Times New Roman"/>
          <w:lang w:eastAsia="hu-HU"/>
        </w:rPr>
        <w:t>1</w:t>
      </w:r>
      <w:r w:rsidR="0037662C">
        <w:rPr>
          <w:rFonts w:eastAsia="Times New Roman"/>
          <w:lang w:eastAsia="hu-HU"/>
        </w:rPr>
        <w:t>9</w:t>
      </w:r>
      <w:r w:rsidR="00774AFD">
        <w:rPr>
          <w:rFonts w:eastAsia="Times New Roman"/>
          <w:lang w:eastAsia="hu-HU"/>
        </w:rPr>
        <w:t>.</w:t>
      </w:r>
    </w:p>
    <w:p w14:paraId="2FDD0B60" w14:textId="77777777" w:rsidR="00EC1168" w:rsidRPr="002C65ED" w:rsidRDefault="00EC1168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3DC"/>
    <w:rsid w:val="00076924"/>
    <w:rsid w:val="00077B87"/>
    <w:rsid w:val="000806A9"/>
    <w:rsid w:val="00081A27"/>
    <w:rsid w:val="00082207"/>
    <w:rsid w:val="00083FA6"/>
    <w:rsid w:val="00087D4C"/>
    <w:rsid w:val="00092AA2"/>
    <w:rsid w:val="000B6C84"/>
    <w:rsid w:val="000C112D"/>
    <w:rsid w:val="000C2375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6DA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C3D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5EF3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4604"/>
    <w:rsid w:val="002055F5"/>
    <w:rsid w:val="00205E74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766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23D7"/>
    <w:rsid w:val="003F6454"/>
    <w:rsid w:val="003F7A5F"/>
    <w:rsid w:val="00402CD7"/>
    <w:rsid w:val="00403A98"/>
    <w:rsid w:val="004116DA"/>
    <w:rsid w:val="0041235A"/>
    <w:rsid w:val="00414111"/>
    <w:rsid w:val="00414C5C"/>
    <w:rsid w:val="004174B1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7BD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17B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4728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4AFD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26B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086D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4B09"/>
    <w:rsid w:val="009B6087"/>
    <w:rsid w:val="009B6723"/>
    <w:rsid w:val="009B6F72"/>
    <w:rsid w:val="009B6FAE"/>
    <w:rsid w:val="009C12E6"/>
    <w:rsid w:val="009C24A6"/>
    <w:rsid w:val="009C4F9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4DA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1E4D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537D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9F7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84BBD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5D6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1168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46A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206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10</cp:revision>
  <cp:lastPrinted>2022-07-18T07:02:00Z</cp:lastPrinted>
  <dcterms:created xsi:type="dcterms:W3CDTF">2022-07-19T11:33:00Z</dcterms:created>
  <dcterms:modified xsi:type="dcterms:W3CDTF">2022-07-22T08:33:00Z</dcterms:modified>
</cp:coreProperties>
</file>